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66CA" w:rsidRPr="00256FB0" w:rsidRDefault="001A66CA" w:rsidP="001A66CA">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center"/>
        <w:rPr>
          <w:rFonts w:cs="Times New Roman"/>
          <w:b/>
          <w:bCs/>
        </w:rPr>
      </w:pPr>
      <w:r>
        <w:rPr>
          <w:rFonts w:cs="Times New Roman"/>
          <w:b/>
          <w:bCs/>
        </w:rPr>
        <w:t>STAGE I</w:t>
      </w:r>
      <w:r w:rsidRPr="00256FB0">
        <w:rPr>
          <w:rFonts w:cs="Times New Roman"/>
          <w:b/>
          <w:bCs/>
        </w:rPr>
        <w:t>I NATIONAL STUDENTS OLYMPIAD IN THE ENGLISH LANGUAGE</w:t>
      </w:r>
    </w:p>
    <w:p w:rsidR="001A66CA" w:rsidRPr="00256FB0" w:rsidRDefault="001A66CA" w:rsidP="001A66CA">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center"/>
        <w:rPr>
          <w:rFonts w:cs="Times New Roman"/>
          <w:b/>
          <w:bCs/>
        </w:rPr>
      </w:pPr>
      <w:r>
        <w:rPr>
          <w:rFonts w:cs="Times New Roman"/>
          <w:b/>
          <w:bCs/>
        </w:rPr>
        <w:t>Speak</w:t>
      </w:r>
      <w:r w:rsidRPr="00256FB0">
        <w:rPr>
          <w:rFonts w:cs="Times New Roman"/>
          <w:b/>
          <w:bCs/>
        </w:rPr>
        <w:t xml:space="preserve">ing Comprehension Test for </w:t>
      </w:r>
      <w:bookmarkStart w:id="0" w:name="_GoBack"/>
      <w:bookmarkEnd w:id="0"/>
      <w:r>
        <w:rPr>
          <w:rFonts w:cs="Times New Roman"/>
          <w:b/>
          <w:bCs/>
        </w:rPr>
        <w:t>8</w:t>
      </w:r>
      <w:r w:rsidRPr="00E31F7B">
        <w:rPr>
          <w:rFonts w:cs="Times New Roman"/>
          <w:b/>
          <w:bCs/>
          <w:vertAlign w:val="superscript"/>
        </w:rPr>
        <w:t>th</w:t>
      </w:r>
      <w:r w:rsidRPr="00256FB0">
        <w:rPr>
          <w:rFonts w:cs="Times New Roman"/>
          <w:b/>
          <w:bCs/>
        </w:rPr>
        <w:t>Form Students</w:t>
      </w:r>
    </w:p>
    <w:p w:rsidR="001A66CA" w:rsidRPr="00A206FB" w:rsidRDefault="001A66CA" w:rsidP="001A66CA">
      <w:pPr>
        <w:rPr>
          <w:rFonts w:cs="Times New Roman"/>
          <w:sz w:val="28"/>
          <w:szCs w:val="28"/>
        </w:rPr>
      </w:pPr>
    </w:p>
    <w:p w:rsidR="001A66CA" w:rsidRPr="00D661D0" w:rsidRDefault="001A66CA" w:rsidP="001A66CA">
      <w:pPr>
        <w:ind w:left="360"/>
        <w:rPr>
          <w:rFonts w:cs="Times New Roman"/>
          <w:sz w:val="28"/>
          <w:szCs w:val="28"/>
        </w:rPr>
      </w:pPr>
      <w:r w:rsidRPr="00D661D0">
        <w:rPr>
          <w:rFonts w:cs="Times New Roman"/>
          <w:sz w:val="28"/>
          <w:szCs w:val="28"/>
        </w:rPr>
        <w:t xml:space="preserve">DIRECTIONS: </w:t>
      </w:r>
      <w:r w:rsidRPr="00D661D0">
        <w:rPr>
          <w:rFonts w:cs="Times New Roman"/>
          <w:i/>
          <w:iCs/>
          <w:sz w:val="28"/>
          <w:szCs w:val="28"/>
        </w:rPr>
        <w:t>In this test you will select three task slips from those before you. After selecting three, choose the one you feel you are most capable to speak about and return the other two to the table face down. Then take about a minute to collect your thoughts before you begin to speak on the topic. You may refer to the topic as needed. Take a deep breath and begin.</w:t>
      </w:r>
    </w:p>
    <w:p w:rsidR="00550336" w:rsidRDefault="00550336" w:rsidP="00550336">
      <w:pPr>
        <w:rPr>
          <w:color w:val="000000"/>
        </w:rPr>
      </w:pPr>
    </w:p>
    <w:p w:rsidR="00550336" w:rsidRDefault="00550336" w:rsidP="00550336">
      <w:pPr>
        <w:rPr>
          <w:color w:val="000000"/>
        </w:rPr>
      </w:pPr>
    </w:p>
    <w:p w:rsidR="00550336" w:rsidRDefault="00550336" w:rsidP="00550336">
      <w:pPr>
        <w:numPr>
          <w:ilvl w:val="0"/>
          <w:numId w:val="1"/>
        </w:numPr>
        <w:rPr>
          <w:color w:val="000000"/>
        </w:rPr>
      </w:pPr>
      <w:r>
        <w:rPr>
          <w:color w:val="000000"/>
        </w:rPr>
        <w:t>One study has shown that teens spend an average of 27 hours per week online.</w:t>
      </w:r>
    </w:p>
    <w:p w:rsidR="00550336" w:rsidRDefault="00550336" w:rsidP="00550336">
      <w:pPr>
        <w:numPr>
          <w:ilvl w:val="1"/>
          <w:numId w:val="1"/>
        </w:numPr>
        <w:rPr>
          <w:color w:val="000000"/>
        </w:rPr>
      </w:pPr>
      <w:r>
        <w:rPr>
          <w:color w:val="000000"/>
        </w:rPr>
        <w:t>What do teens usually do online?</w:t>
      </w:r>
    </w:p>
    <w:p w:rsidR="00550336" w:rsidRDefault="00550336" w:rsidP="00550336">
      <w:pPr>
        <w:numPr>
          <w:ilvl w:val="1"/>
          <w:numId w:val="1"/>
        </w:numPr>
        <w:rPr>
          <w:color w:val="000000"/>
        </w:rPr>
      </w:pPr>
      <w:r>
        <w:rPr>
          <w:color w:val="000000"/>
        </w:rPr>
        <w:t>How much time do you spend online? What do you do online?</w:t>
      </w:r>
    </w:p>
    <w:p w:rsidR="00550336" w:rsidRDefault="00550336" w:rsidP="00550336">
      <w:pPr>
        <w:numPr>
          <w:ilvl w:val="1"/>
          <w:numId w:val="1"/>
        </w:numPr>
        <w:rPr>
          <w:color w:val="000000"/>
        </w:rPr>
      </w:pPr>
      <w:r>
        <w:rPr>
          <w:color w:val="000000"/>
        </w:rPr>
        <w:t>Do you think it is healthy to spend too much time online? How much time is too much time?</w:t>
      </w:r>
    </w:p>
    <w:p w:rsidR="00550336" w:rsidRDefault="00550336" w:rsidP="00550336">
      <w:pPr>
        <w:rPr>
          <w:color w:val="000000"/>
        </w:rPr>
      </w:pPr>
    </w:p>
    <w:p w:rsidR="00550336" w:rsidRDefault="00550336" w:rsidP="00550336">
      <w:pPr>
        <w:numPr>
          <w:ilvl w:val="0"/>
          <w:numId w:val="2"/>
        </w:numPr>
        <w:rPr>
          <w:color w:val="000000"/>
        </w:rPr>
      </w:pPr>
      <w:r>
        <w:rPr>
          <w:color w:val="000000"/>
        </w:rPr>
        <w:t>Explain football to an alien that has never seen it before.</w:t>
      </w:r>
    </w:p>
    <w:p w:rsidR="00550336" w:rsidRDefault="00550336" w:rsidP="00550336">
      <w:pPr>
        <w:numPr>
          <w:ilvl w:val="1"/>
          <w:numId w:val="2"/>
        </w:numPr>
        <w:rPr>
          <w:color w:val="000000"/>
        </w:rPr>
      </w:pPr>
      <w:r>
        <w:rPr>
          <w:color w:val="000000"/>
        </w:rPr>
        <w:t>How do you play football? What are the rules?</w:t>
      </w:r>
    </w:p>
    <w:p w:rsidR="00550336" w:rsidRDefault="00550336" w:rsidP="00550336">
      <w:pPr>
        <w:numPr>
          <w:ilvl w:val="1"/>
          <w:numId w:val="2"/>
        </w:numPr>
        <w:rPr>
          <w:color w:val="000000"/>
        </w:rPr>
      </w:pPr>
      <w:r>
        <w:rPr>
          <w:color w:val="000000"/>
        </w:rPr>
        <w:t>How do you keep score? How do you win?</w:t>
      </w:r>
    </w:p>
    <w:p w:rsidR="00550336" w:rsidRDefault="00550336" w:rsidP="00550336">
      <w:pPr>
        <w:numPr>
          <w:ilvl w:val="1"/>
          <w:numId w:val="2"/>
        </w:numPr>
        <w:rPr>
          <w:color w:val="000000"/>
        </w:rPr>
      </w:pPr>
      <w:r>
        <w:rPr>
          <w:color w:val="000000"/>
        </w:rPr>
        <w:t>Why do so many people watch football?</w:t>
      </w:r>
    </w:p>
    <w:p w:rsidR="00550336" w:rsidRDefault="00550336" w:rsidP="00550336">
      <w:pPr>
        <w:rPr>
          <w:color w:val="000000"/>
        </w:rPr>
      </w:pPr>
    </w:p>
    <w:p w:rsidR="00550336" w:rsidRDefault="00550336" w:rsidP="00550336">
      <w:pPr>
        <w:numPr>
          <w:ilvl w:val="0"/>
          <w:numId w:val="3"/>
        </w:numPr>
        <w:rPr>
          <w:color w:val="000000"/>
        </w:rPr>
      </w:pPr>
      <w:r>
        <w:rPr>
          <w:color w:val="000000"/>
        </w:rPr>
        <w:t>You use technology every day, from the stove that you cook food on, to the mobile phone in your pocket. It has changed almost every part of life.</w:t>
      </w:r>
    </w:p>
    <w:p w:rsidR="00550336" w:rsidRDefault="00550336" w:rsidP="00550336">
      <w:pPr>
        <w:numPr>
          <w:ilvl w:val="1"/>
          <w:numId w:val="3"/>
        </w:numPr>
        <w:rPr>
          <w:color w:val="000000"/>
        </w:rPr>
      </w:pPr>
      <w:r>
        <w:rPr>
          <w:color w:val="000000"/>
        </w:rPr>
        <w:t>What technology is most important in your life?</w:t>
      </w:r>
    </w:p>
    <w:p w:rsidR="00550336" w:rsidRDefault="00550336" w:rsidP="00550336">
      <w:pPr>
        <w:numPr>
          <w:ilvl w:val="1"/>
          <w:numId w:val="3"/>
        </w:numPr>
        <w:rPr>
          <w:color w:val="000000"/>
        </w:rPr>
      </w:pPr>
      <w:r>
        <w:rPr>
          <w:color w:val="000000"/>
        </w:rPr>
        <w:t>How do you use that technology? Do you need it in your daily life?</w:t>
      </w:r>
    </w:p>
    <w:p w:rsidR="00550336" w:rsidRDefault="00550336" w:rsidP="00550336">
      <w:pPr>
        <w:numPr>
          <w:ilvl w:val="1"/>
          <w:numId w:val="3"/>
        </w:numPr>
        <w:rPr>
          <w:color w:val="000000"/>
        </w:rPr>
      </w:pPr>
      <w:r>
        <w:rPr>
          <w:color w:val="000000"/>
        </w:rPr>
        <w:t xml:space="preserve">Imagine living without that technology. What would it be like? </w:t>
      </w:r>
    </w:p>
    <w:p w:rsidR="00550336" w:rsidRDefault="00550336" w:rsidP="00550336">
      <w:pPr>
        <w:rPr>
          <w:color w:val="000000"/>
        </w:rPr>
      </w:pPr>
    </w:p>
    <w:p w:rsidR="00550336" w:rsidRDefault="00550336" w:rsidP="00550336">
      <w:pPr>
        <w:numPr>
          <w:ilvl w:val="0"/>
          <w:numId w:val="4"/>
        </w:numPr>
        <w:rPr>
          <w:color w:val="000000"/>
        </w:rPr>
      </w:pPr>
      <w:r>
        <w:rPr>
          <w:color w:val="000000"/>
        </w:rPr>
        <w:t>“Well done is better than well said.” ~Benjamin Franklin</w:t>
      </w:r>
    </w:p>
    <w:p w:rsidR="00550336" w:rsidRDefault="00550336" w:rsidP="00550336">
      <w:pPr>
        <w:numPr>
          <w:ilvl w:val="1"/>
          <w:numId w:val="4"/>
        </w:numPr>
        <w:rPr>
          <w:color w:val="000000"/>
        </w:rPr>
      </w:pPr>
      <w:r>
        <w:rPr>
          <w:color w:val="000000"/>
        </w:rPr>
        <w:t>What does this quote mean to you?</w:t>
      </w:r>
    </w:p>
    <w:p w:rsidR="00550336" w:rsidRDefault="00550336" w:rsidP="00550336">
      <w:pPr>
        <w:numPr>
          <w:ilvl w:val="1"/>
          <w:numId w:val="4"/>
        </w:numPr>
        <w:rPr>
          <w:color w:val="000000"/>
        </w:rPr>
      </w:pPr>
      <w:r>
        <w:rPr>
          <w:color w:val="000000"/>
        </w:rPr>
        <w:t>Do agree with this quote?</w:t>
      </w:r>
    </w:p>
    <w:p w:rsidR="00550336" w:rsidRDefault="00550336" w:rsidP="00550336">
      <w:pPr>
        <w:numPr>
          <w:ilvl w:val="1"/>
          <w:numId w:val="4"/>
        </w:numPr>
        <w:rPr>
          <w:color w:val="000000"/>
        </w:rPr>
      </w:pPr>
      <w:r>
        <w:rPr>
          <w:color w:val="000000"/>
        </w:rPr>
        <w:t>Describe a time when you did more than you said you would</w:t>
      </w:r>
    </w:p>
    <w:p w:rsidR="00550336" w:rsidRDefault="00550336" w:rsidP="00550336">
      <w:pPr>
        <w:rPr>
          <w:color w:val="000000"/>
        </w:rPr>
      </w:pPr>
    </w:p>
    <w:p w:rsidR="00550336" w:rsidRDefault="00550336" w:rsidP="00550336">
      <w:pPr>
        <w:numPr>
          <w:ilvl w:val="0"/>
          <w:numId w:val="5"/>
        </w:numPr>
        <w:rPr>
          <w:color w:val="000000"/>
        </w:rPr>
      </w:pPr>
      <w:r>
        <w:rPr>
          <w:color w:val="000000"/>
        </w:rPr>
        <w:t>Describe the perfect house</w:t>
      </w:r>
    </w:p>
    <w:p w:rsidR="00550336" w:rsidRDefault="00550336" w:rsidP="00550336">
      <w:pPr>
        <w:numPr>
          <w:ilvl w:val="1"/>
          <w:numId w:val="5"/>
        </w:numPr>
        <w:rPr>
          <w:color w:val="000000"/>
        </w:rPr>
      </w:pPr>
      <w:r>
        <w:rPr>
          <w:color w:val="000000"/>
        </w:rPr>
        <w:t>What does it look like? Where is it located in the world?</w:t>
      </w:r>
    </w:p>
    <w:p w:rsidR="00550336" w:rsidRDefault="00550336" w:rsidP="00550336">
      <w:pPr>
        <w:numPr>
          <w:ilvl w:val="1"/>
          <w:numId w:val="5"/>
        </w:numPr>
        <w:rPr>
          <w:color w:val="000000"/>
        </w:rPr>
      </w:pPr>
      <w:r>
        <w:rPr>
          <w:color w:val="000000"/>
        </w:rPr>
        <w:t>What is more important to you, its location or its appearance?</w:t>
      </w:r>
    </w:p>
    <w:p w:rsidR="00550336" w:rsidRDefault="00550336" w:rsidP="00550336">
      <w:pPr>
        <w:numPr>
          <w:ilvl w:val="1"/>
          <w:numId w:val="5"/>
        </w:numPr>
        <w:rPr>
          <w:color w:val="000000"/>
        </w:rPr>
      </w:pPr>
      <w:r>
        <w:rPr>
          <w:color w:val="000000"/>
        </w:rPr>
        <w:t>Describe one room in the house that is special to you.</w:t>
      </w:r>
    </w:p>
    <w:p w:rsidR="00550336" w:rsidRDefault="00550336" w:rsidP="00550336">
      <w:pPr>
        <w:rPr>
          <w:color w:val="000000"/>
        </w:rPr>
      </w:pPr>
    </w:p>
    <w:p w:rsidR="00550336" w:rsidRDefault="00550336" w:rsidP="00550336">
      <w:pPr>
        <w:numPr>
          <w:ilvl w:val="0"/>
          <w:numId w:val="6"/>
        </w:numPr>
        <w:rPr>
          <w:color w:val="000000"/>
        </w:rPr>
      </w:pPr>
      <w:r>
        <w:rPr>
          <w:color w:val="000000"/>
        </w:rPr>
        <w:t>Imagine that you are alone on a desert island and have three things with you.</w:t>
      </w:r>
    </w:p>
    <w:p w:rsidR="00550336" w:rsidRDefault="00550336" w:rsidP="00550336">
      <w:pPr>
        <w:numPr>
          <w:ilvl w:val="1"/>
          <w:numId w:val="6"/>
        </w:numPr>
        <w:rPr>
          <w:color w:val="000000"/>
        </w:rPr>
      </w:pPr>
      <w:r>
        <w:rPr>
          <w:color w:val="000000"/>
        </w:rPr>
        <w:t>What three things do you want to have on the desert island?</w:t>
      </w:r>
    </w:p>
    <w:p w:rsidR="00550336" w:rsidRDefault="00550336" w:rsidP="00550336">
      <w:pPr>
        <w:numPr>
          <w:ilvl w:val="1"/>
          <w:numId w:val="6"/>
        </w:numPr>
        <w:rPr>
          <w:color w:val="000000"/>
        </w:rPr>
      </w:pPr>
      <w:r>
        <w:rPr>
          <w:color w:val="000000"/>
        </w:rPr>
        <w:t>How will you use these things to survive?</w:t>
      </w:r>
    </w:p>
    <w:p w:rsidR="00550336" w:rsidRDefault="00550336" w:rsidP="00550336">
      <w:pPr>
        <w:numPr>
          <w:ilvl w:val="1"/>
          <w:numId w:val="6"/>
        </w:numPr>
        <w:rPr>
          <w:color w:val="000000"/>
        </w:rPr>
      </w:pPr>
      <w:r>
        <w:rPr>
          <w:color w:val="000000"/>
        </w:rPr>
        <w:t>Would you like to live on the desert island or try to be rescued?</w:t>
      </w:r>
    </w:p>
    <w:p w:rsidR="00550336" w:rsidRDefault="00550336" w:rsidP="00550336">
      <w:pPr>
        <w:rPr>
          <w:color w:val="000000"/>
        </w:rPr>
      </w:pPr>
    </w:p>
    <w:p w:rsidR="00550336" w:rsidRDefault="00550336" w:rsidP="00550336">
      <w:pPr>
        <w:numPr>
          <w:ilvl w:val="0"/>
          <w:numId w:val="7"/>
        </w:numPr>
        <w:rPr>
          <w:color w:val="000000"/>
        </w:rPr>
      </w:pPr>
      <w:r>
        <w:rPr>
          <w:color w:val="000000"/>
        </w:rPr>
        <w:t>Describe your brother or sister or a close friend.</w:t>
      </w:r>
    </w:p>
    <w:p w:rsidR="00550336" w:rsidRDefault="00550336" w:rsidP="00550336">
      <w:pPr>
        <w:numPr>
          <w:ilvl w:val="1"/>
          <w:numId w:val="7"/>
        </w:numPr>
        <w:rPr>
          <w:color w:val="000000"/>
        </w:rPr>
      </w:pPr>
      <w:r>
        <w:rPr>
          <w:color w:val="000000"/>
        </w:rPr>
        <w:t xml:space="preserve">What do they look like? </w:t>
      </w:r>
    </w:p>
    <w:p w:rsidR="00550336" w:rsidRDefault="00550336" w:rsidP="00550336">
      <w:pPr>
        <w:numPr>
          <w:ilvl w:val="1"/>
          <w:numId w:val="7"/>
        </w:numPr>
        <w:rPr>
          <w:color w:val="000000"/>
        </w:rPr>
      </w:pPr>
      <w:r>
        <w:rPr>
          <w:color w:val="000000"/>
        </w:rPr>
        <w:t>What do you like about their personality? Give an example.</w:t>
      </w:r>
    </w:p>
    <w:p w:rsidR="00550336" w:rsidRDefault="00550336" w:rsidP="00550336">
      <w:pPr>
        <w:numPr>
          <w:ilvl w:val="1"/>
          <w:numId w:val="7"/>
        </w:numPr>
        <w:rPr>
          <w:color w:val="000000"/>
        </w:rPr>
      </w:pPr>
      <w:r>
        <w:rPr>
          <w:color w:val="000000"/>
        </w:rPr>
        <w:t>What don't you like about their personality? Give an example.</w:t>
      </w:r>
    </w:p>
    <w:p w:rsidR="00550336" w:rsidRDefault="00550336" w:rsidP="00550336">
      <w:pPr>
        <w:rPr>
          <w:color w:val="000000"/>
        </w:rPr>
      </w:pPr>
    </w:p>
    <w:p w:rsidR="00550336" w:rsidRDefault="00550336" w:rsidP="00550336">
      <w:pPr>
        <w:numPr>
          <w:ilvl w:val="0"/>
          <w:numId w:val="8"/>
        </w:numPr>
        <w:rPr>
          <w:color w:val="000000"/>
        </w:rPr>
      </w:pPr>
      <w:r>
        <w:rPr>
          <w:color w:val="000000"/>
        </w:rPr>
        <w:t>If you could be in any TV show, what would it be?</w:t>
      </w:r>
    </w:p>
    <w:p w:rsidR="00550336" w:rsidRDefault="00550336" w:rsidP="00550336">
      <w:pPr>
        <w:numPr>
          <w:ilvl w:val="1"/>
          <w:numId w:val="8"/>
        </w:numPr>
        <w:rPr>
          <w:color w:val="000000"/>
        </w:rPr>
      </w:pPr>
      <w:r>
        <w:rPr>
          <w:color w:val="000000"/>
        </w:rPr>
        <w:t>Would you be a new character or an existing one?</w:t>
      </w:r>
    </w:p>
    <w:p w:rsidR="00550336" w:rsidRDefault="00550336" w:rsidP="00550336">
      <w:pPr>
        <w:numPr>
          <w:ilvl w:val="1"/>
          <w:numId w:val="8"/>
        </w:numPr>
        <w:rPr>
          <w:color w:val="000000"/>
        </w:rPr>
      </w:pPr>
      <w:r>
        <w:rPr>
          <w:color w:val="000000"/>
        </w:rPr>
        <w:t>How would you introduce yourself to the plot?</w:t>
      </w:r>
    </w:p>
    <w:p w:rsidR="00550336" w:rsidRDefault="00550336" w:rsidP="00550336">
      <w:pPr>
        <w:numPr>
          <w:ilvl w:val="1"/>
          <w:numId w:val="8"/>
        </w:numPr>
        <w:rPr>
          <w:color w:val="000000"/>
        </w:rPr>
      </w:pPr>
      <w:r>
        <w:rPr>
          <w:color w:val="000000"/>
        </w:rPr>
        <w:t>What relationship would you have with the other characters?</w:t>
      </w:r>
    </w:p>
    <w:p w:rsidR="00550336" w:rsidRDefault="00550336" w:rsidP="00550336">
      <w:pPr>
        <w:rPr>
          <w:color w:val="000000"/>
        </w:rPr>
      </w:pPr>
    </w:p>
    <w:p w:rsidR="00550336" w:rsidRDefault="00550336" w:rsidP="00550336">
      <w:pPr>
        <w:numPr>
          <w:ilvl w:val="0"/>
          <w:numId w:val="9"/>
        </w:numPr>
        <w:rPr>
          <w:color w:val="000000"/>
        </w:rPr>
      </w:pPr>
      <w:r>
        <w:rPr>
          <w:color w:val="000000"/>
        </w:rPr>
        <w:t>Imagine that you are writing an email to a new friend in America. Your friend has asked about your town.</w:t>
      </w:r>
    </w:p>
    <w:p w:rsidR="00550336" w:rsidRDefault="00550336" w:rsidP="00550336">
      <w:pPr>
        <w:numPr>
          <w:ilvl w:val="1"/>
          <w:numId w:val="9"/>
        </w:numPr>
        <w:rPr>
          <w:color w:val="000000"/>
        </w:rPr>
      </w:pPr>
      <w:r>
        <w:rPr>
          <w:color w:val="000000"/>
        </w:rPr>
        <w:t>Describe your town or village to your friend.</w:t>
      </w:r>
    </w:p>
    <w:p w:rsidR="00550336" w:rsidRDefault="00550336" w:rsidP="00550336">
      <w:pPr>
        <w:numPr>
          <w:ilvl w:val="1"/>
          <w:numId w:val="9"/>
        </w:numPr>
        <w:rPr>
          <w:color w:val="000000"/>
        </w:rPr>
      </w:pPr>
      <w:r>
        <w:rPr>
          <w:color w:val="000000"/>
        </w:rPr>
        <w:t>What places and buildings are there? How big is the town? How many people live there?</w:t>
      </w:r>
    </w:p>
    <w:p w:rsidR="00550336" w:rsidRDefault="00550336" w:rsidP="00550336">
      <w:pPr>
        <w:numPr>
          <w:ilvl w:val="1"/>
          <w:numId w:val="9"/>
        </w:numPr>
        <w:rPr>
          <w:color w:val="000000"/>
        </w:rPr>
      </w:pPr>
      <w:r>
        <w:rPr>
          <w:color w:val="000000"/>
        </w:rPr>
        <w:t>What do you do for fun? What is the nearest city?</w:t>
      </w:r>
    </w:p>
    <w:p w:rsidR="00550336" w:rsidRDefault="00550336" w:rsidP="00550336">
      <w:pPr>
        <w:rPr>
          <w:color w:val="000000"/>
        </w:rPr>
      </w:pPr>
    </w:p>
    <w:p w:rsidR="00550336" w:rsidRDefault="00550336" w:rsidP="00550336">
      <w:pPr>
        <w:numPr>
          <w:ilvl w:val="0"/>
          <w:numId w:val="10"/>
        </w:numPr>
        <w:rPr>
          <w:color w:val="000000"/>
        </w:rPr>
      </w:pPr>
      <w:r>
        <w:rPr>
          <w:color w:val="000000"/>
        </w:rPr>
        <w:t xml:space="preserve"> Describe a time when you had a problem with a friend and how you overcame it.</w:t>
      </w:r>
    </w:p>
    <w:p w:rsidR="00550336" w:rsidRDefault="00550336" w:rsidP="00550336">
      <w:pPr>
        <w:numPr>
          <w:ilvl w:val="1"/>
          <w:numId w:val="10"/>
        </w:numPr>
        <w:rPr>
          <w:color w:val="000000"/>
        </w:rPr>
      </w:pPr>
      <w:r>
        <w:rPr>
          <w:color w:val="000000"/>
        </w:rPr>
        <w:t>What was the problem? How did the problem start?</w:t>
      </w:r>
    </w:p>
    <w:p w:rsidR="00550336" w:rsidRDefault="00550336" w:rsidP="00550336">
      <w:pPr>
        <w:numPr>
          <w:ilvl w:val="1"/>
          <w:numId w:val="10"/>
        </w:numPr>
        <w:rPr>
          <w:color w:val="000000"/>
        </w:rPr>
      </w:pPr>
      <w:r>
        <w:rPr>
          <w:color w:val="000000"/>
        </w:rPr>
        <w:t>How did you and your friend resolve the problem?</w:t>
      </w:r>
    </w:p>
    <w:p w:rsidR="00550336" w:rsidRDefault="00550336" w:rsidP="00550336">
      <w:pPr>
        <w:numPr>
          <w:ilvl w:val="1"/>
          <w:numId w:val="10"/>
        </w:numPr>
        <w:rPr>
          <w:color w:val="000000"/>
        </w:rPr>
      </w:pPr>
      <w:r>
        <w:rPr>
          <w:color w:val="000000"/>
        </w:rPr>
        <w:t>Did you get help from any other friends or family members?</w:t>
      </w:r>
    </w:p>
    <w:p w:rsidR="00550336" w:rsidRDefault="00550336" w:rsidP="00550336">
      <w:pPr>
        <w:rPr>
          <w:color w:val="000000"/>
        </w:rPr>
      </w:pPr>
    </w:p>
    <w:p w:rsidR="00550336" w:rsidRDefault="00550336" w:rsidP="00550336">
      <w:pPr>
        <w:numPr>
          <w:ilvl w:val="0"/>
          <w:numId w:val="11"/>
        </w:numPr>
        <w:rPr>
          <w:color w:val="000000"/>
        </w:rPr>
      </w:pPr>
      <w:r>
        <w:rPr>
          <w:color w:val="000000"/>
        </w:rPr>
        <w:t>It is especially important for young people to eat healthy food in order to maintain their growing bodies. Think about the food you eat.</w:t>
      </w:r>
    </w:p>
    <w:p w:rsidR="00550336" w:rsidRDefault="00550336" w:rsidP="00550336">
      <w:pPr>
        <w:numPr>
          <w:ilvl w:val="1"/>
          <w:numId w:val="11"/>
        </w:numPr>
        <w:rPr>
          <w:color w:val="000000"/>
        </w:rPr>
      </w:pPr>
      <w:r>
        <w:rPr>
          <w:color w:val="000000"/>
        </w:rPr>
        <w:t>Describe what you eat on a typical day. What do you have for breakfast? Lunch? Dinner?</w:t>
      </w:r>
    </w:p>
    <w:p w:rsidR="00550336" w:rsidRDefault="00550336" w:rsidP="00550336">
      <w:pPr>
        <w:numPr>
          <w:ilvl w:val="1"/>
          <w:numId w:val="11"/>
        </w:numPr>
        <w:rPr>
          <w:color w:val="000000"/>
        </w:rPr>
      </w:pPr>
      <w:r>
        <w:rPr>
          <w:color w:val="000000"/>
        </w:rPr>
        <w:t>What do you eat that isn't healthy but is really tasty?</w:t>
      </w:r>
    </w:p>
    <w:p w:rsidR="00550336" w:rsidRDefault="00550336" w:rsidP="00550336">
      <w:pPr>
        <w:numPr>
          <w:ilvl w:val="1"/>
          <w:numId w:val="11"/>
        </w:numPr>
        <w:rPr>
          <w:color w:val="000000"/>
        </w:rPr>
      </w:pPr>
      <w:r>
        <w:rPr>
          <w:color w:val="000000"/>
        </w:rPr>
        <w:t>Do you think that you have a healthy diet? Why?</w:t>
      </w:r>
    </w:p>
    <w:p w:rsidR="00550336" w:rsidRDefault="00550336" w:rsidP="00550336">
      <w:pPr>
        <w:rPr>
          <w:color w:val="000000"/>
        </w:rPr>
      </w:pPr>
    </w:p>
    <w:p w:rsidR="00550336" w:rsidRDefault="00550336" w:rsidP="00550336">
      <w:pPr>
        <w:numPr>
          <w:ilvl w:val="0"/>
          <w:numId w:val="12"/>
        </w:numPr>
        <w:rPr>
          <w:color w:val="000000"/>
        </w:rPr>
      </w:pPr>
      <w:r>
        <w:rPr>
          <w:color w:val="000000"/>
        </w:rPr>
        <w:t>Imagine you are making your favorite dish for a friend.</w:t>
      </w:r>
    </w:p>
    <w:p w:rsidR="00550336" w:rsidRDefault="00550336" w:rsidP="00550336">
      <w:pPr>
        <w:numPr>
          <w:ilvl w:val="1"/>
          <w:numId w:val="12"/>
        </w:numPr>
        <w:rPr>
          <w:color w:val="000000"/>
        </w:rPr>
      </w:pPr>
      <w:r>
        <w:rPr>
          <w:color w:val="000000"/>
        </w:rPr>
        <w:t>What ingredients do you need?</w:t>
      </w:r>
    </w:p>
    <w:p w:rsidR="00550336" w:rsidRDefault="00550336" w:rsidP="00550336">
      <w:pPr>
        <w:numPr>
          <w:ilvl w:val="1"/>
          <w:numId w:val="12"/>
        </w:numPr>
        <w:rPr>
          <w:color w:val="000000"/>
        </w:rPr>
      </w:pPr>
      <w:r>
        <w:rPr>
          <w:color w:val="000000"/>
        </w:rPr>
        <w:t>Who taught you to make this dish?</w:t>
      </w:r>
    </w:p>
    <w:p w:rsidR="00550336" w:rsidRDefault="00550336" w:rsidP="00550336">
      <w:pPr>
        <w:numPr>
          <w:ilvl w:val="1"/>
          <w:numId w:val="12"/>
        </w:numPr>
        <w:rPr>
          <w:color w:val="000000"/>
        </w:rPr>
      </w:pPr>
      <w:r>
        <w:rPr>
          <w:color w:val="000000"/>
        </w:rPr>
        <w:t>Do you have any special memories connected to this dish?</w:t>
      </w:r>
    </w:p>
    <w:p w:rsidR="00550336" w:rsidRDefault="00550336" w:rsidP="00550336">
      <w:pPr>
        <w:rPr>
          <w:color w:val="000000"/>
        </w:rPr>
      </w:pPr>
    </w:p>
    <w:p w:rsidR="00550336" w:rsidRDefault="00550336" w:rsidP="00550336">
      <w:pPr>
        <w:numPr>
          <w:ilvl w:val="0"/>
          <w:numId w:val="13"/>
        </w:numPr>
        <w:rPr>
          <w:color w:val="000000"/>
        </w:rPr>
      </w:pPr>
      <w:r>
        <w:rPr>
          <w:color w:val="000000"/>
        </w:rPr>
        <w:t xml:space="preserve"> Thomas Edison said, “Genius is 1% inspiration and 99% perspiration.”</w:t>
      </w:r>
    </w:p>
    <w:p w:rsidR="00550336" w:rsidRDefault="00550336" w:rsidP="00550336">
      <w:pPr>
        <w:numPr>
          <w:ilvl w:val="1"/>
          <w:numId w:val="13"/>
        </w:numPr>
        <w:rPr>
          <w:color w:val="000000"/>
        </w:rPr>
      </w:pPr>
      <w:r>
        <w:rPr>
          <w:color w:val="000000"/>
        </w:rPr>
        <w:t>What does this quote mean to you?</w:t>
      </w:r>
    </w:p>
    <w:p w:rsidR="00550336" w:rsidRDefault="00550336" w:rsidP="00550336">
      <w:pPr>
        <w:numPr>
          <w:ilvl w:val="1"/>
          <w:numId w:val="13"/>
        </w:numPr>
        <w:rPr>
          <w:color w:val="000000"/>
        </w:rPr>
      </w:pPr>
      <w:r>
        <w:rPr>
          <w:color w:val="000000"/>
        </w:rPr>
        <w:t>Do you usually work hard to achieve your goals or rely on brilliant ideas?</w:t>
      </w:r>
    </w:p>
    <w:p w:rsidR="00550336" w:rsidRDefault="00550336" w:rsidP="00550336">
      <w:pPr>
        <w:numPr>
          <w:ilvl w:val="1"/>
          <w:numId w:val="13"/>
        </w:numPr>
        <w:rPr>
          <w:color w:val="000000"/>
        </w:rPr>
      </w:pPr>
      <w:r>
        <w:rPr>
          <w:color w:val="000000"/>
        </w:rPr>
        <w:t>Describe a time when you had to work very hard in order to complete a difficult task.</w:t>
      </w:r>
    </w:p>
    <w:p w:rsidR="00550336" w:rsidRDefault="00550336" w:rsidP="00550336">
      <w:pPr>
        <w:rPr>
          <w:color w:val="000000"/>
        </w:rPr>
      </w:pPr>
    </w:p>
    <w:p w:rsidR="00550336" w:rsidRDefault="00550336" w:rsidP="00550336">
      <w:pPr>
        <w:numPr>
          <w:ilvl w:val="0"/>
          <w:numId w:val="14"/>
        </w:numPr>
        <w:rPr>
          <w:color w:val="000000"/>
        </w:rPr>
      </w:pPr>
      <w:r>
        <w:rPr>
          <w:color w:val="000000"/>
        </w:rPr>
        <w:t>As you get older you have more responsibilities and are usually expected to help your parents.</w:t>
      </w:r>
    </w:p>
    <w:p w:rsidR="00550336" w:rsidRDefault="00550336" w:rsidP="00550336">
      <w:pPr>
        <w:numPr>
          <w:ilvl w:val="1"/>
          <w:numId w:val="14"/>
        </w:numPr>
        <w:rPr>
          <w:color w:val="000000"/>
        </w:rPr>
      </w:pPr>
      <w:r>
        <w:rPr>
          <w:color w:val="000000"/>
        </w:rPr>
        <w:t>What are some responsibilities that you have at home?</w:t>
      </w:r>
    </w:p>
    <w:p w:rsidR="00550336" w:rsidRDefault="00550336" w:rsidP="00550336">
      <w:pPr>
        <w:numPr>
          <w:ilvl w:val="1"/>
          <w:numId w:val="14"/>
        </w:numPr>
        <w:rPr>
          <w:color w:val="000000"/>
        </w:rPr>
      </w:pPr>
      <w:r>
        <w:rPr>
          <w:color w:val="000000"/>
        </w:rPr>
        <w:t>Do you always fulfill all of your responsibilities there?</w:t>
      </w:r>
    </w:p>
    <w:p w:rsidR="00550336" w:rsidRDefault="00550336" w:rsidP="00550336">
      <w:pPr>
        <w:numPr>
          <w:ilvl w:val="1"/>
          <w:numId w:val="14"/>
        </w:numPr>
        <w:rPr>
          <w:color w:val="000000"/>
        </w:rPr>
      </w:pPr>
      <w:r>
        <w:rPr>
          <w:color w:val="000000"/>
        </w:rPr>
        <w:t>Who is the most responsible person in your family? Explain some of their responsibilities.</w:t>
      </w:r>
    </w:p>
    <w:p w:rsidR="00550336" w:rsidRDefault="00550336" w:rsidP="00550336">
      <w:pPr>
        <w:rPr>
          <w:color w:val="000000"/>
        </w:rPr>
      </w:pPr>
    </w:p>
    <w:p w:rsidR="00550336" w:rsidRDefault="00550336" w:rsidP="00550336">
      <w:pPr>
        <w:numPr>
          <w:ilvl w:val="0"/>
          <w:numId w:val="15"/>
        </w:numPr>
        <w:rPr>
          <w:color w:val="000000"/>
        </w:rPr>
      </w:pPr>
      <w:r>
        <w:rPr>
          <w:color w:val="000000"/>
        </w:rPr>
        <w:t>The average person who plays video games spends more than 6 hours every week playing video games.</w:t>
      </w:r>
    </w:p>
    <w:p w:rsidR="00550336" w:rsidRDefault="00550336" w:rsidP="00550336">
      <w:pPr>
        <w:numPr>
          <w:ilvl w:val="1"/>
          <w:numId w:val="15"/>
        </w:numPr>
        <w:rPr>
          <w:color w:val="000000"/>
        </w:rPr>
      </w:pPr>
      <w:r>
        <w:rPr>
          <w:color w:val="000000"/>
        </w:rPr>
        <w:t>Do you think that video games are a waste of time?</w:t>
      </w:r>
    </w:p>
    <w:p w:rsidR="00550336" w:rsidRDefault="00550336" w:rsidP="00550336">
      <w:pPr>
        <w:numPr>
          <w:ilvl w:val="1"/>
          <w:numId w:val="15"/>
        </w:numPr>
        <w:rPr>
          <w:color w:val="000000"/>
        </w:rPr>
      </w:pPr>
      <w:r>
        <w:rPr>
          <w:color w:val="000000"/>
        </w:rPr>
        <w:t>Can we learn anything from video games?</w:t>
      </w:r>
    </w:p>
    <w:p w:rsidR="00550336" w:rsidRDefault="00550336" w:rsidP="00550336">
      <w:pPr>
        <w:numPr>
          <w:ilvl w:val="1"/>
          <w:numId w:val="15"/>
        </w:numPr>
        <w:rPr>
          <w:color w:val="000000"/>
        </w:rPr>
      </w:pPr>
      <w:r>
        <w:rPr>
          <w:color w:val="000000"/>
        </w:rPr>
        <w:t>Do you play video games? Why/why not?</w:t>
      </w:r>
    </w:p>
    <w:p w:rsidR="00550336" w:rsidRDefault="00550336" w:rsidP="00550336">
      <w:pPr>
        <w:rPr>
          <w:color w:val="000000"/>
        </w:rPr>
      </w:pPr>
    </w:p>
    <w:p w:rsidR="00550336" w:rsidRDefault="00550336" w:rsidP="00550336">
      <w:pPr>
        <w:numPr>
          <w:ilvl w:val="0"/>
          <w:numId w:val="16"/>
        </w:numPr>
        <w:rPr>
          <w:color w:val="000000"/>
        </w:rPr>
      </w:pPr>
      <w:r>
        <w:rPr>
          <w:color w:val="000000"/>
        </w:rPr>
        <w:t>Describe the perfect vacation</w:t>
      </w:r>
    </w:p>
    <w:p w:rsidR="00550336" w:rsidRDefault="00550336" w:rsidP="00550336">
      <w:pPr>
        <w:numPr>
          <w:ilvl w:val="1"/>
          <w:numId w:val="16"/>
        </w:numPr>
        <w:rPr>
          <w:color w:val="000000"/>
        </w:rPr>
      </w:pPr>
      <w:r>
        <w:rPr>
          <w:color w:val="000000"/>
        </w:rPr>
        <w:t>Where would you travel to?</w:t>
      </w:r>
    </w:p>
    <w:p w:rsidR="00550336" w:rsidRDefault="00550336" w:rsidP="00550336">
      <w:pPr>
        <w:numPr>
          <w:ilvl w:val="1"/>
          <w:numId w:val="16"/>
        </w:numPr>
        <w:rPr>
          <w:color w:val="000000"/>
        </w:rPr>
      </w:pPr>
      <w:r>
        <w:rPr>
          <w:color w:val="000000"/>
        </w:rPr>
        <w:t>Who would you travel with? How long would you stay?</w:t>
      </w:r>
    </w:p>
    <w:p w:rsidR="00550336" w:rsidRDefault="00550336" w:rsidP="00550336">
      <w:pPr>
        <w:numPr>
          <w:ilvl w:val="1"/>
          <w:numId w:val="16"/>
        </w:numPr>
        <w:rPr>
          <w:color w:val="000000"/>
        </w:rPr>
      </w:pPr>
      <w:r>
        <w:rPr>
          <w:color w:val="000000"/>
        </w:rPr>
        <w:t xml:space="preserve">What </w:t>
      </w:r>
      <w:proofErr w:type="gramStart"/>
      <w:r>
        <w:rPr>
          <w:color w:val="000000"/>
        </w:rPr>
        <w:t>is</w:t>
      </w:r>
      <w:proofErr w:type="gramEnd"/>
      <w:r>
        <w:rPr>
          <w:color w:val="000000"/>
        </w:rPr>
        <w:t xml:space="preserve"> things you would do there?</w:t>
      </w:r>
    </w:p>
    <w:p w:rsidR="00550336" w:rsidRDefault="00550336" w:rsidP="00550336">
      <w:pPr>
        <w:rPr>
          <w:color w:val="000000"/>
        </w:rPr>
      </w:pPr>
    </w:p>
    <w:p w:rsidR="00550336" w:rsidRDefault="00550336" w:rsidP="00550336">
      <w:pPr>
        <w:numPr>
          <w:ilvl w:val="0"/>
          <w:numId w:val="17"/>
        </w:numPr>
        <w:rPr>
          <w:color w:val="000000"/>
        </w:rPr>
      </w:pPr>
      <w:r>
        <w:rPr>
          <w:color w:val="000000"/>
        </w:rPr>
        <w:t>Someone has offered to take you shopping for one day, and will buy you anything that you want from one single store, no matter the price.</w:t>
      </w:r>
    </w:p>
    <w:p w:rsidR="00550336" w:rsidRDefault="00550336" w:rsidP="00550336">
      <w:pPr>
        <w:numPr>
          <w:ilvl w:val="1"/>
          <w:numId w:val="17"/>
        </w:numPr>
        <w:rPr>
          <w:color w:val="000000"/>
        </w:rPr>
      </w:pPr>
      <w:r>
        <w:rPr>
          <w:color w:val="000000"/>
        </w:rPr>
        <w:t>What store would you choose to go to? Why?</w:t>
      </w:r>
    </w:p>
    <w:p w:rsidR="00550336" w:rsidRDefault="00550336" w:rsidP="00550336">
      <w:pPr>
        <w:numPr>
          <w:ilvl w:val="1"/>
          <w:numId w:val="17"/>
        </w:numPr>
        <w:rPr>
          <w:color w:val="000000"/>
        </w:rPr>
      </w:pPr>
      <w:r>
        <w:rPr>
          <w:color w:val="000000"/>
        </w:rPr>
        <w:t>What things would you buy from that store? You can buy as many things as you want.</w:t>
      </w:r>
    </w:p>
    <w:p w:rsidR="00550336" w:rsidRDefault="00550336" w:rsidP="00550336">
      <w:pPr>
        <w:numPr>
          <w:ilvl w:val="1"/>
          <w:numId w:val="17"/>
        </w:numPr>
        <w:rPr>
          <w:color w:val="000000"/>
        </w:rPr>
      </w:pPr>
      <w:r>
        <w:rPr>
          <w:color w:val="000000"/>
        </w:rPr>
        <w:lastRenderedPageBreak/>
        <w:t>Why would you choose those things? What would you do with them?</w:t>
      </w:r>
    </w:p>
    <w:p w:rsidR="00550336" w:rsidRDefault="00550336" w:rsidP="00550336">
      <w:pPr>
        <w:rPr>
          <w:color w:val="000000"/>
        </w:rPr>
      </w:pPr>
    </w:p>
    <w:p w:rsidR="00550336" w:rsidRDefault="00550336" w:rsidP="00550336">
      <w:pPr>
        <w:numPr>
          <w:ilvl w:val="0"/>
          <w:numId w:val="18"/>
        </w:numPr>
        <w:rPr>
          <w:color w:val="000000"/>
        </w:rPr>
      </w:pPr>
      <w:r>
        <w:rPr>
          <w:color w:val="000000"/>
        </w:rPr>
        <w:t>Describe the best holiday memory you have</w:t>
      </w:r>
    </w:p>
    <w:p w:rsidR="00550336" w:rsidRDefault="00550336" w:rsidP="00550336">
      <w:pPr>
        <w:numPr>
          <w:ilvl w:val="1"/>
          <w:numId w:val="18"/>
        </w:numPr>
        <w:rPr>
          <w:color w:val="000000"/>
        </w:rPr>
      </w:pPr>
      <w:r>
        <w:rPr>
          <w:color w:val="000000"/>
        </w:rPr>
        <w:t>Where did you go? What did you do?</w:t>
      </w:r>
    </w:p>
    <w:p w:rsidR="00550336" w:rsidRDefault="00550336" w:rsidP="00550336">
      <w:pPr>
        <w:numPr>
          <w:ilvl w:val="1"/>
          <w:numId w:val="18"/>
        </w:numPr>
        <w:rPr>
          <w:color w:val="000000"/>
        </w:rPr>
      </w:pPr>
      <w:r>
        <w:rPr>
          <w:color w:val="000000"/>
        </w:rPr>
        <w:t>Who did you go with?</w:t>
      </w:r>
    </w:p>
    <w:p w:rsidR="00550336" w:rsidRDefault="00550336" w:rsidP="00550336">
      <w:pPr>
        <w:numPr>
          <w:ilvl w:val="1"/>
          <w:numId w:val="18"/>
        </w:numPr>
        <w:rPr>
          <w:color w:val="000000"/>
        </w:rPr>
      </w:pPr>
      <w:r>
        <w:rPr>
          <w:color w:val="000000"/>
        </w:rPr>
        <w:t>What happened that made it so memorable?</w:t>
      </w:r>
    </w:p>
    <w:p w:rsidR="00550336" w:rsidRDefault="00550336" w:rsidP="00550336">
      <w:pPr>
        <w:rPr>
          <w:color w:val="000000"/>
        </w:rPr>
      </w:pPr>
    </w:p>
    <w:p w:rsidR="00550336" w:rsidRDefault="00550336" w:rsidP="00550336">
      <w:pPr>
        <w:numPr>
          <w:ilvl w:val="0"/>
          <w:numId w:val="19"/>
        </w:numPr>
        <w:rPr>
          <w:color w:val="000000"/>
        </w:rPr>
      </w:pPr>
      <w:r>
        <w:rPr>
          <w:color w:val="000000"/>
        </w:rPr>
        <w:t>Imagine you can choose a superpower: the ability to fly, super speed, or super strength.</w:t>
      </w:r>
    </w:p>
    <w:p w:rsidR="00550336" w:rsidRDefault="00550336" w:rsidP="00550336">
      <w:pPr>
        <w:numPr>
          <w:ilvl w:val="1"/>
          <w:numId w:val="19"/>
        </w:numPr>
        <w:rPr>
          <w:color w:val="000000"/>
        </w:rPr>
      </w:pPr>
      <w:r>
        <w:rPr>
          <w:color w:val="000000"/>
        </w:rPr>
        <w:t>Which superpower would you choose?</w:t>
      </w:r>
    </w:p>
    <w:p w:rsidR="00550336" w:rsidRDefault="00550336" w:rsidP="00550336">
      <w:pPr>
        <w:numPr>
          <w:ilvl w:val="1"/>
          <w:numId w:val="19"/>
        </w:numPr>
        <w:rPr>
          <w:color w:val="000000"/>
        </w:rPr>
      </w:pPr>
      <w:r>
        <w:rPr>
          <w:color w:val="000000"/>
        </w:rPr>
        <w:t>Why would you choose that power?</w:t>
      </w:r>
    </w:p>
    <w:p w:rsidR="00550336" w:rsidRDefault="00550336" w:rsidP="00550336">
      <w:pPr>
        <w:numPr>
          <w:ilvl w:val="1"/>
          <w:numId w:val="19"/>
        </w:numPr>
        <w:rPr>
          <w:color w:val="000000"/>
        </w:rPr>
      </w:pPr>
      <w:r>
        <w:rPr>
          <w:color w:val="000000"/>
        </w:rPr>
        <w:t>Would you use that power to help others or yourself?</w:t>
      </w:r>
    </w:p>
    <w:p w:rsidR="00550336" w:rsidRDefault="00550336" w:rsidP="00550336">
      <w:pPr>
        <w:rPr>
          <w:color w:val="000000"/>
        </w:rPr>
      </w:pPr>
    </w:p>
    <w:p w:rsidR="00550336" w:rsidRDefault="00550336" w:rsidP="00550336">
      <w:pPr>
        <w:numPr>
          <w:ilvl w:val="0"/>
          <w:numId w:val="19"/>
        </w:numPr>
        <w:rPr>
          <w:color w:val="000000"/>
        </w:rPr>
      </w:pPr>
      <w:r>
        <w:rPr>
          <w:color w:val="000000"/>
        </w:rPr>
        <w:t>Imagine that a genie is willing to teach you one skill or talent perfectly. After you learn it, you will be one of the best in the world at that skill.</w:t>
      </w:r>
    </w:p>
    <w:p w:rsidR="00550336" w:rsidRDefault="00550336" w:rsidP="00550336">
      <w:pPr>
        <w:numPr>
          <w:ilvl w:val="1"/>
          <w:numId w:val="19"/>
        </w:numPr>
        <w:rPr>
          <w:color w:val="000000"/>
        </w:rPr>
      </w:pPr>
      <w:r>
        <w:rPr>
          <w:color w:val="000000"/>
        </w:rPr>
        <w:t>What talent or skill would you learn?</w:t>
      </w:r>
    </w:p>
    <w:p w:rsidR="00550336" w:rsidRDefault="00550336" w:rsidP="00550336">
      <w:pPr>
        <w:numPr>
          <w:ilvl w:val="1"/>
          <w:numId w:val="19"/>
        </w:numPr>
        <w:rPr>
          <w:color w:val="000000"/>
        </w:rPr>
      </w:pPr>
      <w:r>
        <w:rPr>
          <w:color w:val="000000"/>
        </w:rPr>
        <w:t>Why would you learn that skill? Is it something you have always wanted to learn?</w:t>
      </w:r>
    </w:p>
    <w:p w:rsidR="00550336" w:rsidRDefault="00550336" w:rsidP="00550336">
      <w:pPr>
        <w:numPr>
          <w:ilvl w:val="1"/>
          <w:numId w:val="19"/>
        </w:numPr>
        <w:rPr>
          <w:color w:val="000000"/>
        </w:rPr>
      </w:pPr>
      <w:r>
        <w:rPr>
          <w:color w:val="000000"/>
        </w:rPr>
        <w:t>What would you do with your new talent or skill?</w:t>
      </w:r>
    </w:p>
    <w:p w:rsidR="00550336" w:rsidRDefault="00550336" w:rsidP="00550336">
      <w:pPr>
        <w:rPr>
          <w:color w:val="000000"/>
        </w:rPr>
      </w:pPr>
    </w:p>
    <w:p w:rsidR="00155A24" w:rsidRDefault="00155A24"/>
    <w:sectPr w:rsidR="00155A24" w:rsidSect="00155A2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lvl w:ilvl="0">
      <w:start w:val="5"/>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lvl w:ilvl="0">
      <w:start w:val="6"/>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lvl w:ilvl="0">
      <w:start w:val="7"/>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lvl w:ilvl="0">
      <w:start w:val="8"/>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lvl w:ilvl="0">
      <w:start w:val="9"/>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lvl w:ilvl="0">
      <w:start w:val="10"/>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lvl w:ilvl="0">
      <w:start w:val="1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lvl w:ilvl="0">
      <w:start w:val="1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lvl w:ilvl="0">
      <w:start w:val="1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lvl w:ilvl="0">
      <w:start w:val="15"/>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0"/>
    <w:multiLevelType w:val="multilevel"/>
    <w:tmpl w:val="00000010"/>
    <w:lvl w:ilvl="0">
      <w:start w:val="16"/>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1"/>
    <w:multiLevelType w:val="multilevel"/>
    <w:tmpl w:val="00000011"/>
    <w:lvl w:ilvl="0">
      <w:start w:val="17"/>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12"/>
    <w:multiLevelType w:val="multilevel"/>
    <w:tmpl w:val="00000012"/>
    <w:lvl w:ilvl="0">
      <w:start w:val="18"/>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13"/>
    <w:multiLevelType w:val="multilevel"/>
    <w:tmpl w:val="00000013"/>
    <w:lvl w:ilvl="0">
      <w:start w:val="19"/>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compat/>
  <w:rsids>
    <w:rsidRoot w:val="00550336"/>
    <w:rsid w:val="00155A24"/>
    <w:rsid w:val="001A66CA"/>
    <w:rsid w:val="00356788"/>
    <w:rsid w:val="005503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336"/>
    <w:pPr>
      <w:widowControl w:val="0"/>
      <w:suppressAutoHyphens/>
      <w:spacing w:after="0" w:line="240" w:lineRule="auto"/>
    </w:pPr>
    <w:rPr>
      <w:rFonts w:ascii="Times New Roman" w:eastAsia="SimSun" w:hAnsi="Times New Roman" w:cs="Mangal"/>
      <w:kern w:val="1"/>
      <w:sz w:val="24"/>
      <w:szCs w:val="24"/>
      <w:lang w:val="en-US" w:eastAsia="hi-IN"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784</Words>
  <Characters>4471</Characters>
  <Application>Microsoft Office Word</Application>
  <DocSecurity>0</DocSecurity>
  <Lines>37</Lines>
  <Paragraphs>10</Paragraphs>
  <ScaleCrop>false</ScaleCrop>
  <Company/>
  <LinksUpToDate>false</LinksUpToDate>
  <CharactersWithSpaces>5245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2016-10-12T06:34:00Z</dcterms:created>
  <dcterms:modified xsi:type="dcterms:W3CDTF">2016-10-12T06:35:00Z</dcterms:modified>
</cp:coreProperties>
</file>